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2F06DEA6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96380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01/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202</w:t>
      </w:r>
      <w:r w:rsidR="00963805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963805" w:rsidRDefault="00963805" w:rsidP="002A7BF1">
      <w:pPr>
        <w:spacing w:line="276" w:lineRule="auto"/>
        <w:rPr>
          <w:rFonts w:cs="Arial"/>
          <w:b/>
          <w:sz w:val="24"/>
          <w:szCs w:val="24"/>
          <w:lang w:val="pt-PT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70097815" r:id="rId12"/>
        </w:object>
      </w:r>
      <w:bookmarkEnd w:id="1"/>
      <w:bookmarkEnd w:id="2"/>
      <w:bookmarkEnd w:id="3"/>
      <w:bookmarkEnd w:id="4"/>
    </w:p>
    <w:p w14:paraId="649AD8EB" w14:textId="77777777" w:rsidR="005D4C16" w:rsidRPr="00963805" w:rsidRDefault="005D4C16" w:rsidP="002A7BF1">
      <w:pPr>
        <w:spacing w:line="276" w:lineRule="auto"/>
        <w:jc w:val="both"/>
        <w:rPr>
          <w:rFonts w:cs="Arial"/>
          <w:sz w:val="24"/>
          <w:szCs w:val="24"/>
          <w:lang w:val="pt-PT"/>
        </w:rPr>
      </w:pPr>
    </w:p>
    <w:p w14:paraId="238093A1" w14:textId="47D3D141" w:rsidR="005F158E" w:rsidRPr="00AC175E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18A99318">
                <wp:simplePos x="0" y="0"/>
                <wp:positionH relativeFrom="column">
                  <wp:posOffset>34290</wp:posOffset>
                </wp:positionH>
                <wp:positionV relativeFrom="paragraph">
                  <wp:posOffset>3765550</wp:posOffset>
                </wp:positionV>
                <wp:extent cx="6410325" cy="2486025"/>
                <wp:effectExtent l="0" t="0" r="28575" b="28575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2486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0890B5" id="Rectángulo 6" o:spid="_x0000_s1026" style="position:absolute;margin-left:2.7pt;margin-top:296.5pt;width:504.75pt;height:195.7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Pr="00AC175E">
        <w:rPr>
          <w:rFonts w:ascii="Arial" w:hAnsi="Arial" w:cs="Arial"/>
          <w:szCs w:val="24"/>
        </w:rPr>
        <w:object w:dxaOrig="8686" w:dyaOrig="10237" w14:anchorId="2BB1FE8A">
          <v:shape id="_x0000_i1026" type="#_x0000_t75" style="width:498.6pt;height:452.4pt" o:ole="">
            <v:imagedata r:id="rId13" o:title=""/>
          </v:shape>
          <o:OLEObject Type="Embed" ProgID="Excel.Sheet.8" ShapeID="_x0000_i1026" DrawAspect="Content" ObjectID="_1770097814" r:id="rId14"/>
        </w:object>
      </w:r>
      <w:r w:rsidR="005D4C16"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19675" w14:textId="77777777" w:rsidR="00FE3E90" w:rsidRDefault="00FE3E90">
      <w:r>
        <w:separator/>
      </w:r>
    </w:p>
  </w:endnote>
  <w:endnote w:type="continuationSeparator" w:id="0">
    <w:p w14:paraId="294562AD" w14:textId="77777777" w:rsidR="00FE3E90" w:rsidRDefault="00FE3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C3B3" w14:textId="77777777" w:rsidR="00FE3E90" w:rsidRDefault="00FE3E90">
      <w:r>
        <w:separator/>
      </w:r>
    </w:p>
  </w:footnote>
  <w:footnote w:type="continuationSeparator" w:id="0">
    <w:p w14:paraId="0D1B1E52" w14:textId="77777777" w:rsidR="00FE3E90" w:rsidRDefault="00FE3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496028">
    <w:abstractNumId w:val="19"/>
  </w:num>
  <w:num w:numId="2" w16cid:durableId="1051997028">
    <w:abstractNumId w:val="11"/>
  </w:num>
  <w:num w:numId="3" w16cid:durableId="658198039">
    <w:abstractNumId w:val="8"/>
  </w:num>
  <w:num w:numId="4" w16cid:durableId="1147818922">
    <w:abstractNumId w:val="25"/>
  </w:num>
  <w:num w:numId="5" w16cid:durableId="1544564118">
    <w:abstractNumId w:val="18"/>
  </w:num>
  <w:num w:numId="6" w16cid:durableId="1523322123">
    <w:abstractNumId w:val="15"/>
  </w:num>
  <w:num w:numId="7" w16cid:durableId="1605915037">
    <w:abstractNumId w:val="17"/>
  </w:num>
  <w:num w:numId="8" w16cid:durableId="990672574">
    <w:abstractNumId w:val="20"/>
  </w:num>
  <w:num w:numId="9" w16cid:durableId="2108958685">
    <w:abstractNumId w:val="9"/>
  </w:num>
  <w:num w:numId="10" w16cid:durableId="1807433570">
    <w:abstractNumId w:val="16"/>
  </w:num>
  <w:num w:numId="11" w16cid:durableId="2085949897">
    <w:abstractNumId w:val="12"/>
  </w:num>
  <w:num w:numId="12" w16cid:durableId="1370103263">
    <w:abstractNumId w:val="10"/>
  </w:num>
  <w:num w:numId="13" w16cid:durableId="1443498923">
    <w:abstractNumId w:val="14"/>
  </w:num>
  <w:num w:numId="14" w16cid:durableId="213784597">
    <w:abstractNumId w:val="22"/>
  </w:num>
  <w:num w:numId="15" w16cid:durableId="274753968">
    <w:abstractNumId w:val="13"/>
  </w:num>
  <w:num w:numId="16" w16cid:durableId="1597129529">
    <w:abstractNumId w:val="21"/>
  </w:num>
  <w:num w:numId="17" w16cid:durableId="140007386">
    <w:abstractNumId w:val="24"/>
  </w:num>
  <w:num w:numId="18" w16cid:durableId="893269846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3805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37BDD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4F5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3" ma:contentTypeDescription="Crear nuevo documento." ma:contentTypeScope="" ma:versionID="1418197a6a1eb1fed704ca38511665d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187b6f9a52d20016d499424f2a5ae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FA5900-BB31-4DBE-A302-1BD021C4E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B6AF9E-7F0C-4E2F-96F2-B5629A479F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3</Pages>
  <Words>32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235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10</cp:revision>
  <cp:lastPrinted>2022-12-08T19:55:00Z</cp:lastPrinted>
  <dcterms:created xsi:type="dcterms:W3CDTF">2023-01-30T12:22:00Z</dcterms:created>
  <dcterms:modified xsi:type="dcterms:W3CDTF">2024-02-22T12:04:00Z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